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FC15" w14:textId="77777777" w:rsidR="008A0D46" w:rsidRPr="009C730D" w:rsidRDefault="008A0D46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F26C46C" w14:textId="15AE3B08" w:rsidR="009C730D" w:rsidRPr="009C730D" w:rsidRDefault="009C730D">
      <w:pPr>
        <w:spacing w:line="197" w:lineRule="auto"/>
        <w:ind w:left="214" w:right="-76"/>
        <w:rPr>
          <w:rFonts w:asciiTheme="minorHAnsi" w:hAnsiTheme="minorHAnsi" w:cstheme="minorHAnsi"/>
          <w:sz w:val="22"/>
          <w:szCs w:val="22"/>
        </w:rPr>
      </w:pPr>
      <w:r w:rsidRPr="009C730D">
        <w:rPr>
          <w:rFonts w:asciiTheme="minorHAnsi" w:hAnsiTheme="minorHAnsi" w:cstheme="minorHAnsi"/>
          <w:sz w:val="22"/>
          <w:szCs w:val="22"/>
        </w:rPr>
        <w:t>Iain Clegg</w:t>
      </w:r>
    </w:p>
    <w:p w14:paraId="7719A3BE" w14:textId="07E8F5B5" w:rsidR="008A0D46" w:rsidRPr="009C730D" w:rsidRDefault="009C730D">
      <w:pPr>
        <w:spacing w:line="197" w:lineRule="auto"/>
        <w:ind w:left="214" w:right="-76"/>
        <w:rPr>
          <w:rFonts w:asciiTheme="minorHAnsi" w:hAnsiTheme="minorHAnsi" w:cstheme="minorHAnsi"/>
          <w:sz w:val="22"/>
          <w:szCs w:val="22"/>
        </w:rPr>
      </w:pPr>
      <w:r w:rsidRPr="009C730D">
        <w:rPr>
          <w:rFonts w:asciiTheme="minorHAnsi" w:hAnsiTheme="minorHAnsi" w:cstheme="minorHAnsi"/>
          <w:b/>
          <w:w w:val="81"/>
          <w:sz w:val="22"/>
          <w:szCs w:val="22"/>
        </w:rPr>
        <w:t>M</w:t>
      </w:r>
      <w:r w:rsidRPr="009C730D">
        <w:rPr>
          <w:rFonts w:asciiTheme="minorHAnsi" w:hAnsiTheme="minorHAnsi" w:cstheme="minorHAnsi"/>
          <w:b/>
          <w:w w:val="98"/>
          <w:sz w:val="22"/>
          <w:szCs w:val="22"/>
        </w:rPr>
        <w:t>ed</w:t>
      </w:r>
      <w:r w:rsidRPr="009C730D">
        <w:rPr>
          <w:rFonts w:asciiTheme="minorHAnsi" w:hAnsiTheme="minorHAnsi" w:cstheme="minorHAnsi"/>
          <w:b/>
          <w:spacing w:val="2"/>
          <w:w w:val="98"/>
          <w:sz w:val="22"/>
          <w:szCs w:val="22"/>
        </w:rPr>
        <w:t>i</w:t>
      </w:r>
      <w:r w:rsidRPr="009C730D">
        <w:rPr>
          <w:rFonts w:asciiTheme="minorHAnsi" w:hAnsiTheme="minorHAnsi" w:cstheme="minorHAnsi"/>
          <w:b/>
          <w:sz w:val="22"/>
          <w:szCs w:val="22"/>
        </w:rPr>
        <w:t xml:space="preserve">cal </w:t>
      </w:r>
      <w:r w:rsidRPr="009C730D">
        <w:rPr>
          <w:rFonts w:asciiTheme="minorHAnsi" w:hAnsiTheme="minorHAnsi" w:cstheme="minorHAnsi"/>
          <w:b/>
          <w:w w:val="77"/>
          <w:sz w:val="22"/>
          <w:szCs w:val="22"/>
        </w:rPr>
        <w:t>R</w:t>
      </w:r>
      <w:r w:rsidRPr="009C730D">
        <w:rPr>
          <w:rFonts w:asciiTheme="minorHAnsi" w:hAnsiTheme="minorHAnsi" w:cstheme="minorHAnsi"/>
          <w:b/>
          <w:w w:val="105"/>
          <w:sz w:val="22"/>
          <w:szCs w:val="22"/>
        </w:rPr>
        <w:t>ece</w:t>
      </w:r>
      <w:r w:rsidRPr="009C730D">
        <w:rPr>
          <w:rFonts w:asciiTheme="minorHAnsi" w:hAnsiTheme="minorHAnsi" w:cstheme="minorHAnsi"/>
          <w:b/>
          <w:spacing w:val="2"/>
          <w:w w:val="105"/>
          <w:sz w:val="22"/>
          <w:szCs w:val="22"/>
        </w:rPr>
        <w:t>p</w:t>
      </w:r>
      <w:r w:rsidRPr="009C730D">
        <w:rPr>
          <w:rFonts w:asciiTheme="minorHAnsi" w:hAnsiTheme="minorHAnsi" w:cstheme="minorHAnsi"/>
          <w:b/>
          <w:w w:val="97"/>
          <w:sz w:val="22"/>
          <w:szCs w:val="22"/>
        </w:rPr>
        <w:t>tioni</w:t>
      </w:r>
      <w:r w:rsidRPr="009C730D">
        <w:rPr>
          <w:rFonts w:asciiTheme="minorHAnsi" w:hAnsiTheme="minorHAnsi" w:cstheme="minorHAnsi"/>
          <w:b/>
          <w:spacing w:val="2"/>
          <w:w w:val="97"/>
          <w:sz w:val="22"/>
          <w:szCs w:val="22"/>
        </w:rPr>
        <w:t>s</w:t>
      </w:r>
      <w:r w:rsidRPr="009C730D">
        <w:rPr>
          <w:rFonts w:asciiTheme="minorHAnsi" w:hAnsiTheme="minorHAnsi" w:cstheme="minorHAnsi"/>
          <w:b/>
          <w:w w:val="92"/>
          <w:sz w:val="22"/>
          <w:szCs w:val="22"/>
        </w:rPr>
        <w:t>t</w:t>
      </w:r>
    </w:p>
    <w:p w14:paraId="2C80AAD2" w14:textId="581B55FB" w:rsidR="008A0D46" w:rsidRPr="009C730D" w:rsidRDefault="009C730D" w:rsidP="009C730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  <w:r w:rsidRPr="009C730D">
        <w:rPr>
          <w:rFonts w:asciiTheme="minorHAnsi" w:hAnsiTheme="minorHAnsi" w:cstheme="minorHAnsi"/>
          <w:sz w:val="22"/>
          <w:szCs w:val="22"/>
        </w:rPr>
        <w:br w:type="column"/>
      </w:r>
      <w:r w:rsidRPr="009C730D">
        <w:rPr>
          <w:rFonts w:asciiTheme="minorHAnsi" w:eastAsia="Calibri" w:hAnsiTheme="minorHAnsi" w:cstheme="minorHAnsi"/>
          <w:sz w:val="22"/>
          <w:szCs w:val="22"/>
        </w:rPr>
        <w:t>Dayj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Big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g Birmi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9C730D">
        <w:rPr>
          <w:rFonts w:asciiTheme="minorHAnsi" w:eastAsia="Calibri" w:hAnsiTheme="minorHAnsi" w:cstheme="minorHAnsi"/>
          <w:sz w:val="22"/>
          <w:szCs w:val="22"/>
        </w:rPr>
        <w:t>am B18 6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5F25F661" w14:textId="77777777" w:rsidR="008A0D46" w:rsidRPr="009C730D" w:rsidRDefault="009C730D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: 0121 638 0026</w:t>
      </w:r>
    </w:p>
    <w:p w14:paraId="4E69DB00" w14:textId="77777777" w:rsidR="008A0D46" w:rsidRPr="009C730D" w:rsidRDefault="009C730D">
      <w:pPr>
        <w:spacing w:before="32"/>
        <w:rPr>
          <w:rFonts w:asciiTheme="minorHAnsi" w:eastAsia="Calibri" w:hAnsiTheme="minorHAnsi" w:cstheme="minorHAnsi"/>
          <w:sz w:val="22"/>
          <w:szCs w:val="22"/>
        </w:rPr>
        <w:sectPr w:rsidR="008A0D46" w:rsidRPr="009C730D">
          <w:pgSz w:w="11920" w:h="16840"/>
          <w:pgMar w:top="660" w:right="1020" w:bottom="280" w:left="1020" w:header="720" w:footer="720" w:gutter="0"/>
          <w:cols w:num="2" w:space="720" w:equalWidth="0">
            <w:col w:w="2476" w:space="854"/>
            <w:col w:w="6550"/>
          </w:cols>
        </w:sectPr>
      </w:pP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>
        <w:r w:rsidRPr="009C730D">
          <w:rPr>
            <w:rFonts w:asciiTheme="minorHAnsi" w:eastAsia="Calibri" w:hAnsiTheme="minorHAnsi" w:cstheme="minorHAnsi"/>
            <w:sz w:val="22"/>
            <w:szCs w:val="22"/>
          </w:rPr>
          <w:t>: i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ayj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4E038131" w14:textId="77777777" w:rsidR="008A0D46" w:rsidRPr="009C730D" w:rsidRDefault="008A0D46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78007BE" w14:textId="77777777" w:rsidR="008A0D46" w:rsidRPr="009C730D" w:rsidRDefault="009C730D">
      <w:pPr>
        <w:spacing w:before="1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9C730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5B60727" w14:textId="77777777" w:rsidR="008A0D46" w:rsidRPr="009C730D" w:rsidRDefault="008A0D46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33D11D9" w14:textId="77777777" w:rsidR="008A0D46" w:rsidRPr="009C730D" w:rsidRDefault="009C730D">
      <w:pPr>
        <w:spacing w:line="276" w:lineRule="auto"/>
        <w:ind w:left="202" w:right="75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iden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uni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riendl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surge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lleg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undert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rie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inistr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dutie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ssis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runnin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edi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nis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ow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init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lin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ndin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isi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if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ul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situ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present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rti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sk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ssis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rie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sks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igh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su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tr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8E291E4" w14:textId="77777777" w:rsidR="008A0D46" w:rsidRPr="009C730D" w:rsidRDefault="009C730D">
      <w:pPr>
        <w:spacing w:before="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id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inn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ul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rkin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pacing w:val="1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super</w:t>
      </w:r>
      <w:r w:rsidRPr="009C730D">
        <w:rPr>
          <w:rFonts w:asciiTheme="minorHAnsi" w:eastAsia="Calibri" w:hAnsiTheme="minorHAnsi" w:cstheme="minorHAnsi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rnin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rtunitie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03AC6C" w14:textId="77777777" w:rsidR="008A0D46" w:rsidRPr="009C730D" w:rsidRDefault="008A0D46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2FA87D9" w14:textId="77777777" w:rsidR="008A0D46" w:rsidRPr="009C730D" w:rsidRDefault="009C730D">
      <w:pPr>
        <w:spacing w:before="15"/>
        <w:ind w:left="257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9C730D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3"/>
          <w:sz w:val="22"/>
          <w:szCs w:val="22"/>
        </w:rPr>
        <w:t>Q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LIF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ONS</w:t>
      </w:r>
    </w:p>
    <w:p w14:paraId="003A56CB" w14:textId="77777777" w:rsidR="008A0D46" w:rsidRPr="009C730D" w:rsidRDefault="008A0D46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9C730D" w:rsidRPr="009C730D" w14:paraId="6384C73F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9205DBF" w14:textId="77777777" w:rsidR="008A0D46" w:rsidRPr="009C730D" w:rsidRDefault="009C730D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9C730D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9C730D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9B9447A" w14:textId="77777777" w:rsidR="008A0D46" w:rsidRPr="009C730D" w:rsidRDefault="009C730D">
            <w:pPr>
              <w:spacing w:line="180" w:lineRule="exact"/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9C730D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9C730D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9C730D" w:rsidRPr="009C730D" w14:paraId="6E8E1A33" w14:textId="77777777">
        <w:trPr>
          <w:trHeight w:hRule="exact" w:val="36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7DCAE4D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Diploma</w:t>
            </w:r>
            <w:r w:rsidRPr="009C730D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817A7D2" w14:textId="77777777" w:rsidR="008A0D46" w:rsidRPr="009C730D" w:rsidRDefault="009C730D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C730D" w:rsidRPr="009C730D" w14:paraId="380B7C97" w14:textId="77777777">
        <w:trPr>
          <w:trHeight w:hRule="exact" w:val="3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C8FFA7B" w14:textId="77777777" w:rsidR="008A0D46" w:rsidRPr="009C730D" w:rsidRDefault="008A0D46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892684" w14:textId="77777777" w:rsidR="008A0D46" w:rsidRPr="009C730D" w:rsidRDefault="009C730D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9C730D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9C730D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9C730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9C73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A9743A9" w14:textId="77777777" w:rsidR="008A0D46" w:rsidRPr="009C730D" w:rsidRDefault="008A0D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730D" w:rsidRPr="009C730D" w14:paraId="6AC1BC16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BB790A9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C357B23" w14:textId="77777777" w:rsidR="008A0D46" w:rsidRPr="009C730D" w:rsidRDefault="009C730D">
            <w:pPr>
              <w:spacing w:line="220" w:lineRule="exact"/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2008</w:t>
            </w:r>
            <w:r w:rsidRPr="009C730D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9C730D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9C730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9C730D" w:rsidRPr="009C730D" w14:paraId="794B2259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559980C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92AC817" w14:textId="77777777" w:rsidR="008A0D46" w:rsidRPr="009C730D" w:rsidRDefault="009C730D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C730D" w:rsidRPr="009C730D" w14:paraId="3E8B573E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271A43F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CB6DEB9" w14:textId="77777777" w:rsidR="008A0D46" w:rsidRPr="009C730D" w:rsidRDefault="009C730D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C730D" w:rsidRPr="009C730D" w14:paraId="7609CE54" w14:textId="77777777">
        <w:trPr>
          <w:trHeight w:hRule="exact" w:val="24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29EBF11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F14A4FA" w14:textId="77777777" w:rsidR="008A0D46" w:rsidRPr="009C730D" w:rsidRDefault="009C730D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C730D" w:rsidRPr="009C730D" w14:paraId="29EC3ADB" w14:textId="77777777">
        <w:trPr>
          <w:trHeight w:hRule="exact" w:val="22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13D769B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tud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DFC0F85" w14:textId="77777777" w:rsidR="008A0D46" w:rsidRPr="009C730D" w:rsidRDefault="009C730D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</w:tbl>
    <w:p w14:paraId="669ABFB8" w14:textId="77777777" w:rsidR="008A0D46" w:rsidRPr="009C730D" w:rsidRDefault="008A0D4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9B9DFB7" w14:textId="77777777" w:rsidR="008A0D46" w:rsidRPr="009C730D" w:rsidRDefault="008A0D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C86292" w14:textId="77777777" w:rsidR="008A0D46" w:rsidRPr="009C730D" w:rsidRDefault="009C730D">
      <w:pPr>
        <w:spacing w:before="15"/>
        <w:ind w:left="223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47A54E2" w14:textId="77777777" w:rsidR="008A0D46" w:rsidRPr="009C730D" w:rsidRDefault="008A0D4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4170D69" w14:textId="77777777" w:rsidR="008A0D46" w:rsidRPr="009C730D" w:rsidRDefault="009C730D">
      <w:pPr>
        <w:ind w:left="204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PT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 xml:space="preserve">ONIST         </w:t>
      </w:r>
      <w:r w:rsidRPr="009C730D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9C730D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ilitat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ff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ve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co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mm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be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tw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p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ts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me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rs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p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mary</w:t>
      </w:r>
      <w:r w:rsidRPr="009C730D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are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636A4E88" w14:textId="77777777" w:rsidR="008A0D46" w:rsidRPr="009C730D" w:rsidRDefault="009C730D">
      <w:pPr>
        <w:spacing w:line="200" w:lineRule="exact"/>
        <w:ind w:left="187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telep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king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ggin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053AC00" w14:textId="77777777" w:rsidR="008A0D46" w:rsidRPr="009C730D" w:rsidRDefault="009C730D">
      <w:pPr>
        <w:spacing w:before="5"/>
        <w:ind w:left="187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Ha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ndlin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repe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pres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ipt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ns</w:t>
      </w:r>
      <w:r w:rsidRPr="009C730D">
        <w:rPr>
          <w:rFonts w:asciiTheme="minorHAnsi" w:eastAsia="Calibri" w:hAnsiTheme="minorHAnsi" w:cstheme="minorHAnsi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ddresse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the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gi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the</w:t>
      </w:r>
      <w:r w:rsidRPr="009C730D">
        <w:rPr>
          <w:rFonts w:asciiTheme="minorHAnsi" w:eastAsia="Calibri" w:hAnsiTheme="minorHAnsi" w:cstheme="minorHAnsi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tient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FA2164" w14:textId="77777777" w:rsidR="008A0D46" w:rsidRPr="009C730D" w:rsidRDefault="009C730D">
      <w:pPr>
        <w:spacing w:before="3"/>
        <w:ind w:left="187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9C730D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vi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9C730D">
        <w:rPr>
          <w:rFonts w:asciiTheme="minorHAnsi" w:eastAsia="Calibri" w:hAnsiTheme="minorHAnsi" w:cstheme="minorHAnsi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ts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al ma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ir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m.</w:t>
      </w:r>
    </w:p>
    <w:p w14:paraId="2ADFC54F" w14:textId="77777777" w:rsidR="008A0D46" w:rsidRPr="009C730D" w:rsidRDefault="008A0D46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5A1309A" w14:textId="77777777" w:rsidR="008A0D46" w:rsidRPr="009C730D" w:rsidRDefault="009C730D">
      <w:pPr>
        <w:ind w:left="192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 xml:space="preserve">E   </w:t>
      </w:r>
      <w:r w:rsidRPr="009C730D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9C730D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rg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nisin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kin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tr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interpreter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tient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required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73D27A08" w14:textId="77777777" w:rsidR="008A0D46" w:rsidRPr="009C730D" w:rsidRDefault="009C730D">
      <w:pPr>
        <w:spacing w:line="200" w:lineRule="exact"/>
        <w:ind w:left="1865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Sendin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ener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rres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nden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tter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tient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A068EF" w14:textId="77777777" w:rsidR="008A0D46" w:rsidRPr="009C730D" w:rsidRDefault="009C730D">
      <w:pPr>
        <w:spacing w:before="3"/>
        <w:ind w:left="1865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Ha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ndl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rd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1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0E6858B" w14:textId="77777777" w:rsidR="008A0D46" w:rsidRPr="009C730D" w:rsidRDefault="009C730D">
      <w:pPr>
        <w:spacing w:before="5"/>
        <w:ind w:left="1865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ent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C730D">
        <w:rPr>
          <w:rFonts w:asciiTheme="minorHAnsi" w:eastAsia="Calibri" w:hAnsiTheme="minorHAnsi" w:cstheme="minorHAnsi"/>
          <w:spacing w:val="14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9E14EB" w14:textId="77777777" w:rsidR="008A0D46" w:rsidRPr="009C730D" w:rsidRDefault="008A0D46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99532AA" w14:textId="77777777" w:rsidR="008A0D46" w:rsidRPr="009C730D" w:rsidRDefault="009C730D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 xml:space="preserve">ONAL                </w:t>
      </w:r>
      <w:r w:rsidRPr="009C730D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9C730D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Al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resp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tin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dignit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need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belie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tients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9C730D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rer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gue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6BC5A5E8" w14:textId="77777777" w:rsidR="008A0D46" w:rsidRPr="009C730D" w:rsidRDefault="009C730D">
      <w:pPr>
        <w:spacing w:line="200" w:lineRule="exact"/>
        <w:ind w:left="185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elle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telep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nne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er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C730D">
        <w:rPr>
          <w:rFonts w:asciiTheme="minorHAnsi" w:eastAsia="Calibri" w:hAnsiTheme="minorHAnsi" w:cstheme="minorHAnsi"/>
          <w:spacing w:val="1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7AA2C1" w14:textId="77777777" w:rsidR="008A0D46" w:rsidRPr="009C730D" w:rsidRDefault="009C730D">
      <w:pPr>
        <w:spacing w:before="3"/>
        <w:ind w:left="185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ber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lth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iden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essi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nne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C28820" w14:textId="77777777" w:rsidR="008A0D46" w:rsidRPr="009C730D" w:rsidRDefault="009C730D">
      <w:pPr>
        <w:spacing w:before="5"/>
        <w:ind w:left="185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C730D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illin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undert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inin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require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ensur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ff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&amp;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ien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re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ED0E70" w14:textId="77777777" w:rsidR="008A0D46" w:rsidRPr="009C730D" w:rsidRDefault="008A0D46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494FBE39" w14:textId="77777777" w:rsidR="008A0D46" w:rsidRPr="009C730D" w:rsidRDefault="009C730D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TRANS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Q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9C730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13415AE4" w14:textId="77777777" w:rsidR="008A0D46" w:rsidRPr="009C730D" w:rsidRDefault="008A0D46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D48898F" w14:textId="77777777" w:rsidR="008A0D46" w:rsidRPr="009C730D" w:rsidRDefault="009C730D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z w:val="22"/>
          <w:szCs w:val="22"/>
        </w:rPr>
        <w:t>il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vi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9C730D">
        <w:rPr>
          <w:rFonts w:asciiTheme="minorHAnsi" w:eastAsia="Calibri" w:hAnsiTheme="minorHAnsi" w:cstheme="minorHAnsi"/>
          <w:sz w:val="22"/>
          <w:szCs w:val="22"/>
        </w:rPr>
        <w:t>rw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D21DA5" w14:textId="77777777" w:rsidR="008A0D46" w:rsidRPr="009C730D" w:rsidRDefault="009C730D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nde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tak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ral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ffi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ke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fa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oco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ata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y,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 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C835F6" w14:textId="77777777" w:rsidR="008A0D46" w:rsidRPr="009C730D" w:rsidRDefault="009C730D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9C730D">
        <w:rPr>
          <w:rFonts w:asciiTheme="minorHAnsi" w:eastAsia="Calibri" w:hAnsiTheme="minorHAnsi" w:cstheme="minorHAnsi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sz w:val="22"/>
          <w:szCs w:val="22"/>
        </w:rPr>
        <w:t>ir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ficat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z w:val="22"/>
          <w:szCs w:val="22"/>
        </w:rPr>
        <w:t>me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9C730D">
        <w:rPr>
          <w:rFonts w:asciiTheme="minorHAnsi" w:eastAsia="Calibri" w:hAnsiTheme="minorHAnsi" w:cstheme="minorHAnsi"/>
          <w:sz w:val="22"/>
          <w:szCs w:val="22"/>
        </w:rPr>
        <w:t>rs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CACAF2" w14:textId="77777777" w:rsidR="008A0D46" w:rsidRPr="009C730D" w:rsidRDefault="009C730D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z w:val="22"/>
          <w:szCs w:val="22"/>
        </w:rPr>
        <w:t>ta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 sa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9C730D">
        <w:rPr>
          <w:rFonts w:asciiTheme="minorHAnsi" w:eastAsia="Calibri" w:hAnsiTheme="minorHAnsi" w:cstheme="minorHAnsi"/>
          <w:sz w:val="22"/>
          <w:szCs w:val="22"/>
        </w:rPr>
        <w:t>rk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a,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fr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fr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9C730D">
        <w:rPr>
          <w:rFonts w:asciiTheme="minorHAnsi" w:eastAsia="Calibri" w:hAnsiTheme="minorHAnsi" w:cstheme="minorHAnsi"/>
          <w:sz w:val="22"/>
          <w:szCs w:val="22"/>
        </w:rPr>
        <w:t>ar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ate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edu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9C730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D8A90B" w14:textId="77777777" w:rsidR="008A0D46" w:rsidRPr="009C730D" w:rsidRDefault="009C730D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Pr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ep</w:t>
      </w:r>
      <w:r w:rsidRPr="009C730D">
        <w:rPr>
          <w:rFonts w:asciiTheme="minorHAnsi" w:eastAsia="Calibri" w:hAnsiTheme="minorHAnsi" w:cstheme="minorHAnsi"/>
          <w:sz w:val="22"/>
          <w:szCs w:val="22"/>
        </w:rPr>
        <w:t>ar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9C730D">
        <w:rPr>
          <w:rFonts w:asciiTheme="minorHAnsi" w:eastAsia="Calibri" w:hAnsiTheme="minorHAnsi" w:cstheme="minorHAnsi"/>
          <w:sz w:val="22"/>
          <w:szCs w:val="22"/>
        </w:rPr>
        <w:t>ms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ensu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C730D">
        <w:rPr>
          <w:rFonts w:asciiTheme="minorHAnsi" w:eastAsia="Calibri" w:hAnsiTheme="minorHAnsi" w:cstheme="minorHAnsi"/>
          <w:sz w:val="22"/>
          <w:szCs w:val="22"/>
        </w:rPr>
        <w:t>y a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y f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al Pra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at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0D9D09C" w14:textId="77777777" w:rsidR="008A0D46" w:rsidRPr="009C730D" w:rsidRDefault="009C730D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C730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9C730D">
        <w:rPr>
          <w:rFonts w:asciiTheme="minorHAnsi" w:eastAsia="Calibri" w:hAnsiTheme="minorHAnsi" w:cstheme="minorHAnsi"/>
          <w:sz w:val="22"/>
          <w:szCs w:val="22"/>
        </w:rPr>
        <w:t>il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ty to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9C730D">
        <w:rPr>
          <w:rFonts w:asciiTheme="minorHAnsi" w:eastAsia="Calibri" w:hAnsiTheme="minorHAnsi" w:cstheme="minorHAnsi"/>
          <w:sz w:val="22"/>
          <w:szCs w:val="22"/>
        </w:rPr>
        <w:t>al with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in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al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nne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249A56" w14:textId="77777777" w:rsidR="008A0D46" w:rsidRPr="009C730D" w:rsidRDefault="008A0D46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A41886C" w14:textId="77777777" w:rsidR="008A0D46" w:rsidRPr="009C730D" w:rsidRDefault="009C730D">
      <w:pPr>
        <w:spacing w:before="15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F1B4D09" w14:textId="77777777" w:rsidR="008A0D46" w:rsidRPr="009C730D" w:rsidRDefault="008A0D46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8"/>
        <w:gridCol w:w="2885"/>
      </w:tblGrid>
      <w:tr w:rsidR="009C730D" w:rsidRPr="009C730D" w14:paraId="76539770" w14:textId="77777777">
        <w:trPr>
          <w:trHeight w:hRule="exact" w:val="221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56715C8" w14:textId="77777777" w:rsidR="008A0D46" w:rsidRPr="009C730D" w:rsidRDefault="009C730D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Ric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ard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Jo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EBB6661" w14:textId="77777777" w:rsidR="008A0D46" w:rsidRPr="009C730D" w:rsidRDefault="009C730D">
            <w:pPr>
              <w:spacing w:line="180" w:lineRule="exact"/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ilary</w:t>
            </w:r>
            <w:r w:rsidRPr="009C730D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ew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9C730D" w:rsidRPr="009C730D" w14:paraId="008BC2A6" w14:textId="77777777">
        <w:trPr>
          <w:trHeight w:hRule="exact" w:val="2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7FE59BCB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</w:t>
            </w:r>
            <w:r w:rsidRPr="009C730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696C18B" w14:textId="77777777" w:rsidR="008A0D46" w:rsidRPr="009C730D" w:rsidRDefault="009C730D">
            <w:pPr>
              <w:spacing w:line="220" w:lineRule="exact"/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Coor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</w:p>
        </w:tc>
      </w:tr>
      <w:tr w:rsidR="009C730D" w:rsidRPr="009C730D" w14:paraId="31111843" w14:textId="77777777">
        <w:trPr>
          <w:trHeight w:hRule="exact" w:val="24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0CB702EB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Coll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ge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3F7B614" w14:textId="77777777" w:rsidR="008A0D46" w:rsidRPr="009C730D" w:rsidRDefault="009C730D">
            <w:pPr>
              <w:spacing w:line="220" w:lineRule="exact"/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arity</w:t>
            </w:r>
          </w:p>
        </w:tc>
      </w:tr>
      <w:tr w:rsidR="009C730D" w:rsidRPr="009C730D" w14:paraId="44C4A563" w14:textId="77777777">
        <w:trPr>
          <w:trHeight w:hRule="exact" w:val="73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77DC8F37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120</w:t>
            </w:r>
            <w:r w:rsidRPr="009C730D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C730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  <w:p w14:paraId="636F18C1" w14:textId="77777777" w:rsidR="008A0D46" w:rsidRPr="009C730D" w:rsidRDefault="009C730D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Bir</w:t>
            </w:r>
            <w:r w:rsidRPr="009C730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9C730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  <w:p w14:paraId="381593FB" w14:textId="77777777" w:rsidR="008A0D46" w:rsidRPr="009C730D" w:rsidRDefault="009C730D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B18</w:t>
            </w:r>
            <w:r w:rsidRPr="009C730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  <w:r w:rsidRPr="009C730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EDAE54B" w14:textId="77777777" w:rsidR="008A0D46" w:rsidRPr="009C730D" w:rsidRDefault="009C730D">
            <w:pPr>
              <w:spacing w:line="220" w:lineRule="exact"/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120</w:t>
            </w:r>
            <w:r w:rsidRPr="009C730D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ys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C730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C730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C730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  <w:p w14:paraId="1E9B314F" w14:textId="77777777" w:rsidR="008A0D46" w:rsidRPr="009C730D" w:rsidRDefault="009C730D">
            <w:pPr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Bir</w:t>
            </w:r>
            <w:r w:rsidRPr="009C730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9C730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9C730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9C730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  <w:p w14:paraId="42BF6CFB" w14:textId="77777777" w:rsidR="008A0D46" w:rsidRPr="009C730D" w:rsidRDefault="009C730D">
            <w:pPr>
              <w:spacing w:line="240" w:lineRule="exact"/>
              <w:ind w:left="1129" w:right="101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C730D">
              <w:rPr>
                <w:rFonts w:asciiTheme="minorHAnsi" w:eastAsia="Calibri" w:hAnsiTheme="minorHAnsi" w:cstheme="minorHAnsi"/>
                <w:sz w:val="22"/>
                <w:szCs w:val="22"/>
              </w:rPr>
              <w:t>B18</w:t>
            </w:r>
            <w:r w:rsidRPr="009C730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C730D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6</w:t>
            </w:r>
            <w:r w:rsidRPr="009C730D">
              <w:rPr>
                <w:rFonts w:asciiTheme="minorHAnsi" w:eastAsia="Calibri" w:hAnsiTheme="minorHAnsi" w:cstheme="minorHAnsi"/>
                <w:spacing w:val="1"/>
                <w:w w:val="99"/>
                <w:sz w:val="22"/>
                <w:szCs w:val="22"/>
              </w:rPr>
              <w:t>N</w:t>
            </w:r>
            <w:r w:rsidRPr="009C730D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F</w:t>
            </w:r>
          </w:p>
        </w:tc>
      </w:tr>
      <w:tr w:rsidR="009C730D" w:rsidRPr="009C730D" w14:paraId="579265D0" w14:textId="77777777">
        <w:trPr>
          <w:trHeight w:hRule="exact" w:val="22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47099664" w14:textId="77777777" w:rsidR="008A0D46" w:rsidRPr="009C730D" w:rsidRDefault="009C730D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6"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i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n</w:t>
              </w:r>
              <w:r w:rsidRPr="009C730D">
                <w:rPr>
                  <w:rFonts w:asciiTheme="minorHAnsi" w:eastAsia="Calibri" w:hAnsiTheme="minorHAnsi" w:cstheme="minorHAnsi"/>
                  <w:spacing w:val="-1"/>
                  <w:position w:val="1"/>
                  <w:sz w:val="22"/>
                  <w:szCs w:val="22"/>
                </w:rPr>
                <w:t>f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o@d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ay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j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ob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.com</w:t>
              </w:r>
            </w:hyperlink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5DB427C" w14:textId="77777777" w:rsidR="008A0D46" w:rsidRPr="009C730D" w:rsidRDefault="009C730D">
            <w:pPr>
              <w:spacing w:line="220" w:lineRule="exact"/>
              <w:ind w:left="1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7"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i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n</w:t>
              </w:r>
              <w:r w:rsidRPr="009C730D">
                <w:rPr>
                  <w:rFonts w:asciiTheme="minorHAnsi" w:eastAsia="Calibri" w:hAnsiTheme="minorHAnsi" w:cstheme="minorHAnsi"/>
                  <w:spacing w:val="-1"/>
                  <w:position w:val="1"/>
                  <w:sz w:val="22"/>
                  <w:szCs w:val="22"/>
                </w:rPr>
                <w:t>f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o@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d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a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y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j</w:t>
              </w:r>
              <w:r w:rsidRPr="009C730D">
                <w:rPr>
                  <w:rFonts w:asciiTheme="minorHAnsi" w:eastAsia="Calibri" w:hAnsiTheme="minorHAnsi" w:cstheme="minorHAnsi"/>
                  <w:spacing w:val="1"/>
                  <w:position w:val="1"/>
                  <w:sz w:val="22"/>
                  <w:szCs w:val="22"/>
                </w:rPr>
                <w:t>ob</w:t>
              </w:r>
              <w:r w:rsidRPr="009C730D">
                <w:rPr>
                  <w:rFonts w:asciiTheme="minorHAnsi" w:eastAsia="Calibri" w:hAnsiTheme="minorHAnsi" w:cstheme="minorHAnsi"/>
                  <w:position w:val="1"/>
                  <w:sz w:val="22"/>
                  <w:szCs w:val="22"/>
                </w:rPr>
                <w:t>.com</w:t>
              </w:r>
            </w:hyperlink>
          </w:p>
        </w:tc>
      </w:tr>
    </w:tbl>
    <w:p w14:paraId="2658C371" w14:textId="77777777" w:rsidR="008A0D46" w:rsidRPr="009C730D" w:rsidRDefault="009C730D">
      <w:pPr>
        <w:spacing w:before="37"/>
        <w:ind w:left="228"/>
        <w:rPr>
          <w:rFonts w:asciiTheme="minorHAnsi" w:eastAsia="Calibri" w:hAnsiTheme="minorHAnsi" w:cstheme="minorHAnsi"/>
          <w:sz w:val="22"/>
          <w:szCs w:val="22"/>
        </w:rPr>
        <w:sectPr w:rsidR="008A0D46" w:rsidRPr="009C730D">
          <w:type w:val="continuous"/>
          <w:pgSz w:w="11920" w:h="16840"/>
          <w:pgMar w:top="660" w:right="1020" w:bottom="280" w:left="1020" w:header="720" w:footer="720" w:gutter="0"/>
          <w:cols w:space="720"/>
        </w:sectPr>
      </w:pPr>
      <w:r w:rsidRPr="009C730D">
        <w:rPr>
          <w:rFonts w:asciiTheme="minorHAnsi" w:eastAsia="Calibri" w:hAnsiTheme="minorHAnsi" w:cstheme="minorHAnsi"/>
          <w:sz w:val="22"/>
          <w:szCs w:val="22"/>
        </w:rPr>
        <w:t>0044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1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9C730D">
        <w:rPr>
          <w:rFonts w:asciiTheme="minorHAnsi" w:eastAsia="Calibri" w:hAnsiTheme="minorHAnsi" w:cstheme="minorHAnsi"/>
          <w:sz w:val="22"/>
          <w:szCs w:val="22"/>
        </w:rPr>
        <w:t>1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638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0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9C730D">
        <w:rPr>
          <w:rFonts w:asciiTheme="minorHAnsi" w:eastAsia="Calibri" w:hAnsiTheme="minorHAnsi" w:cstheme="minorHAnsi"/>
          <w:sz w:val="22"/>
          <w:szCs w:val="22"/>
        </w:rPr>
        <w:t>26</w:t>
      </w:r>
      <w:r w:rsidRPr="009C730D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</w:t>
      </w:r>
      <w:r w:rsidRPr="009C730D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0044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1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9C730D">
        <w:rPr>
          <w:rFonts w:asciiTheme="minorHAnsi" w:eastAsia="Calibri" w:hAnsiTheme="minorHAnsi" w:cstheme="minorHAnsi"/>
          <w:sz w:val="22"/>
          <w:szCs w:val="22"/>
        </w:rPr>
        <w:t>1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638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0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9C730D">
        <w:rPr>
          <w:rFonts w:asciiTheme="minorHAnsi" w:eastAsia="Calibri" w:hAnsiTheme="minorHAnsi" w:cstheme="minorHAnsi"/>
          <w:sz w:val="22"/>
          <w:szCs w:val="22"/>
        </w:rPr>
        <w:t>26</w:t>
      </w:r>
    </w:p>
    <w:p w14:paraId="364E8897" w14:textId="77777777" w:rsidR="008A0D46" w:rsidRPr="009C730D" w:rsidRDefault="009C730D">
      <w:pPr>
        <w:spacing w:before="93"/>
        <w:ind w:left="114"/>
        <w:rPr>
          <w:rFonts w:asciiTheme="minorHAnsi" w:hAnsiTheme="minorHAnsi" w:cstheme="minorHAnsi"/>
          <w:sz w:val="22"/>
          <w:szCs w:val="22"/>
        </w:rPr>
      </w:pPr>
      <w:r w:rsidRPr="009C730D">
        <w:rPr>
          <w:rFonts w:asciiTheme="minorHAnsi" w:hAnsiTheme="minorHAnsi" w:cstheme="minorHAnsi"/>
          <w:sz w:val="22"/>
          <w:szCs w:val="22"/>
        </w:rPr>
        <w:lastRenderedPageBreak/>
        <w:pict w14:anchorId="5561DF76">
          <v:group id="_x0000_s1027" style="position:absolute;left:0;text-align:left;margin-left:63.75pt;margin-top:51pt;width:489.75pt;height:0;z-index:-25165721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9C730D">
        <w:rPr>
          <w:rFonts w:asciiTheme="minorHAnsi" w:hAnsiTheme="minorHAnsi" w:cstheme="minorHAnsi"/>
          <w:sz w:val="22"/>
          <w:szCs w:val="22"/>
        </w:rPr>
        <w:pict w14:anchorId="26C68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8" o:title=""/>
          </v:shape>
        </w:pict>
      </w:r>
    </w:p>
    <w:p w14:paraId="7DDAC7B8" w14:textId="77777777" w:rsidR="008A0D46" w:rsidRPr="009C730D" w:rsidRDefault="008A0D46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D2CC6E5" w14:textId="77777777" w:rsidR="008A0D46" w:rsidRPr="009C730D" w:rsidRDefault="009C730D">
      <w:pPr>
        <w:spacing w:before="15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9C730D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9C730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9C730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49D70C24" w14:textId="77777777" w:rsidR="008A0D46" w:rsidRPr="009C730D" w:rsidRDefault="008A0D46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9F9AFD2" w14:textId="77777777" w:rsidR="008A0D46" w:rsidRPr="009C730D" w:rsidRDefault="009C730D">
      <w:pPr>
        <w:spacing w:line="276" w:lineRule="auto"/>
        <w:ind w:left="138" w:right="77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sz w:val="22"/>
          <w:szCs w:val="22"/>
        </w:rPr>
        <w:t>©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try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ical</w:t>
      </w:r>
      <w:r w:rsidRPr="009C730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ti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9"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9C730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e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9C730D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9C730D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9C730D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9C730D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c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9C730D">
        <w:rPr>
          <w:rFonts w:asciiTheme="minorHAnsi" w:eastAsia="Calibri" w:hAnsiTheme="minorHAnsi" w:cstheme="minorHAnsi"/>
          <w:sz w:val="22"/>
          <w:szCs w:val="22"/>
        </w:rPr>
        <w:t>rig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of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9C730D">
        <w:rPr>
          <w:rFonts w:asciiTheme="minorHAnsi" w:eastAsia="Calibri" w:hAnsiTheme="minorHAnsi" w:cstheme="minorHAnsi"/>
          <w:sz w:val="22"/>
          <w:szCs w:val="22"/>
        </w:rPr>
        <w:t>j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td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2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9C730D">
        <w:rPr>
          <w:rFonts w:asciiTheme="minorHAnsi" w:eastAsia="Calibri" w:hAnsiTheme="minorHAnsi" w:cstheme="minorHAnsi"/>
          <w:sz w:val="22"/>
          <w:szCs w:val="22"/>
        </w:rPr>
        <w:t>12.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rs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ay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lo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d 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is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exam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for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ir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al</w:t>
      </w:r>
      <w:r w:rsidRPr="009C730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lp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9C730D">
        <w:rPr>
          <w:rFonts w:asciiTheme="minorHAnsi" w:eastAsia="Calibri" w:hAnsiTheme="minorHAnsi" w:cstheme="minorHAnsi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crea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9C730D">
        <w:rPr>
          <w:rFonts w:asciiTheme="minorHAnsi" w:eastAsia="Calibri" w:hAnsiTheme="minorHAnsi" w:cstheme="minorHAnsi"/>
          <w:sz w:val="22"/>
          <w:szCs w:val="22"/>
        </w:rPr>
        <w:t>ir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z w:val="22"/>
          <w:szCs w:val="22"/>
        </w:rPr>
        <w:t>ou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z w:val="22"/>
          <w:szCs w:val="22"/>
        </w:rPr>
        <w:t>re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9C730D">
        <w:rPr>
          <w:rFonts w:asciiTheme="minorHAnsi" w:eastAsia="Calibri" w:hAnsiTheme="minorHAnsi" w:cstheme="minorHAnsi"/>
          <w:sz w:val="22"/>
          <w:szCs w:val="22"/>
        </w:rPr>
        <w:t>lc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e to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li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k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to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age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ite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10"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9C730D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is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sa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ot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tri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9C730D">
        <w:rPr>
          <w:rFonts w:asciiTheme="minorHAnsi" w:eastAsia="Calibri" w:hAnsiTheme="minorHAnsi" w:cstheme="minorHAnsi"/>
          <w:sz w:val="22"/>
          <w:szCs w:val="22"/>
        </w:rPr>
        <w:t>ted</w:t>
      </w:r>
      <w:r w:rsidRPr="009C730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C730D">
        <w:rPr>
          <w:rFonts w:asciiTheme="minorHAnsi" w:eastAsia="Calibri" w:hAnsiTheme="minorHAnsi" w:cstheme="minorHAnsi"/>
          <w:sz w:val="22"/>
          <w:szCs w:val="22"/>
        </w:rPr>
        <w:t>ail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C730D">
        <w:rPr>
          <w:rFonts w:asciiTheme="minorHAnsi" w:eastAsia="Calibri" w:hAnsiTheme="minorHAnsi" w:cstheme="minorHAnsi"/>
          <w:sz w:val="22"/>
          <w:szCs w:val="22"/>
        </w:rPr>
        <w:t>le</w:t>
      </w:r>
      <w:r w:rsidRPr="009C730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n ot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9C730D">
        <w:rPr>
          <w:rFonts w:asciiTheme="minorHAnsi" w:eastAsia="Calibri" w:hAnsiTheme="minorHAnsi" w:cstheme="minorHAnsi"/>
          <w:sz w:val="22"/>
          <w:szCs w:val="22"/>
        </w:rPr>
        <w:t>it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wit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rior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rm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9C730D">
        <w:rPr>
          <w:rFonts w:asciiTheme="minorHAnsi" w:eastAsia="Calibri" w:hAnsiTheme="minorHAnsi" w:cstheme="minorHAnsi"/>
          <w:sz w:val="22"/>
          <w:szCs w:val="22"/>
        </w:rPr>
        <w:t>io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.</w:t>
      </w:r>
      <w:r w:rsidRPr="009C730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For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y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C730D">
        <w:rPr>
          <w:rFonts w:asciiTheme="minorHAnsi" w:eastAsia="Calibri" w:hAnsiTheme="minorHAnsi" w:cstheme="minorHAnsi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z w:val="22"/>
          <w:szCs w:val="22"/>
        </w:rPr>
        <w:t>la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C730D">
        <w:rPr>
          <w:rFonts w:asciiTheme="minorHAnsi" w:eastAsia="Calibri" w:hAnsiTheme="minorHAnsi" w:cstheme="minorHAnsi"/>
          <w:sz w:val="22"/>
          <w:szCs w:val="22"/>
        </w:rPr>
        <w:t>g</w:t>
      </w:r>
      <w:r w:rsidRPr="009C730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C730D">
        <w:rPr>
          <w:rFonts w:asciiTheme="minorHAnsi" w:eastAsia="Calibri" w:hAnsiTheme="minorHAnsi" w:cstheme="minorHAnsi"/>
          <w:sz w:val="22"/>
          <w:szCs w:val="22"/>
        </w:rPr>
        <w:t>f</w:t>
      </w:r>
      <w:r w:rsidRPr="009C730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C730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C730D">
        <w:rPr>
          <w:rFonts w:asciiTheme="minorHAnsi" w:eastAsia="Calibri" w:hAnsiTheme="minorHAnsi" w:cstheme="minorHAnsi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z w:val="22"/>
          <w:szCs w:val="22"/>
        </w:rPr>
        <w:t>r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la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C730D">
        <w:rPr>
          <w:rFonts w:asciiTheme="minorHAnsi" w:eastAsia="Calibri" w:hAnsiTheme="minorHAnsi" w:cstheme="minorHAnsi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C730D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ADAF6F6" w14:textId="77777777" w:rsidR="008A0D46" w:rsidRPr="009C730D" w:rsidRDefault="009C730D">
      <w:pPr>
        <w:spacing w:before="9"/>
        <w:ind w:left="138"/>
        <w:rPr>
          <w:rFonts w:asciiTheme="minorHAnsi" w:eastAsia="Calibri" w:hAnsiTheme="minorHAnsi" w:cstheme="minorHAnsi"/>
          <w:sz w:val="22"/>
          <w:szCs w:val="22"/>
        </w:rPr>
      </w:pPr>
      <w:r w:rsidRPr="009C730D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C730D">
        <w:rPr>
          <w:rFonts w:asciiTheme="minorHAnsi" w:eastAsia="Calibri" w:hAnsiTheme="minorHAnsi" w:cstheme="minorHAnsi"/>
          <w:sz w:val="22"/>
          <w:szCs w:val="22"/>
        </w:rPr>
        <w:t>ai</w:t>
      </w:r>
      <w:r w:rsidRPr="009C730D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9C730D">
        <w:rPr>
          <w:rFonts w:asciiTheme="minorHAnsi" w:eastAsia="Calibri" w:hAnsiTheme="minorHAnsi" w:cstheme="minorHAnsi"/>
          <w:sz w:val="22"/>
          <w:szCs w:val="22"/>
        </w:rPr>
        <w:t>:</w:t>
      </w:r>
      <w:r w:rsidRPr="009C730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C730D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11"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9C730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9C730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9C730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9C730D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8A0D46" w:rsidRPr="009C730D">
      <w:pgSz w:w="11920" w:h="16840"/>
      <w:pgMar w:top="1280" w:right="86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05605"/>
    <w:multiLevelType w:val="multilevel"/>
    <w:tmpl w:val="872E64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D46"/>
    <w:rsid w:val="008A0D46"/>
    <w:rsid w:val="009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CACEBCF"/>
  <w15:docId w15:val="{6D6D5554-DA4A-4783-AD04-09FE6C2F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yjob.com/content/resume-templates-32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2021-05-27T16:31:00Z</dcterms:created>
  <dcterms:modified xsi:type="dcterms:W3CDTF">2021-05-27T16:33:00Z</dcterms:modified>
</cp:coreProperties>
</file>